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1C10A716"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EE45F9">
        <w:rPr>
          <w:rFonts w:ascii="Verdana" w:hAnsi="Verdana" w:cstheme="minorHAnsi"/>
          <w:b/>
          <w:sz w:val="18"/>
          <w:szCs w:val="18"/>
          <w:lang w:eastAsia="pl-PL"/>
        </w:rPr>
        <w:t>14</w:t>
      </w:r>
      <w:r w:rsidR="00CE0A34">
        <w:rPr>
          <w:rFonts w:ascii="Verdana" w:hAnsi="Verdana" w:cstheme="minorHAnsi"/>
          <w:b/>
          <w:sz w:val="18"/>
          <w:szCs w:val="18"/>
          <w:lang w:eastAsia="pl-PL"/>
        </w:rPr>
        <w:t>49</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CE0A34" w:rsidRPr="00CE0A34">
        <w:rPr>
          <w:rFonts w:ascii="Verdana" w:hAnsi="Verdana" w:cstheme="minorHAnsi"/>
          <w:b/>
          <w:bCs/>
          <w:sz w:val="18"/>
          <w:szCs w:val="18"/>
          <w:lang w:eastAsia="pl-PL"/>
        </w:rPr>
        <w:t>Opracowanie dokumentacji projektowej dla 3 zadań na terenie RE Przemyśl (Kniażyce gm. Fredropol; Śliwnica gm. Dubiecko; Małkowice gm. Orły)</w:t>
      </w:r>
      <w:r w:rsidR="00CE0A34">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55556BE3"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EE45F9">
      <w:rPr>
        <w:rFonts w:ascii="Verdana" w:hAnsi="Verdana"/>
        <w:sz w:val="14"/>
        <w:szCs w:val="14"/>
      </w:rPr>
      <w:t>14</w:t>
    </w:r>
    <w:r w:rsidR="00CE0A34">
      <w:rPr>
        <w:rFonts w:ascii="Verdana" w:hAnsi="Verdana"/>
        <w:sz w:val="14"/>
        <w:szCs w:val="14"/>
      </w:rPr>
      <w:t>49</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DD5"/>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4706"/>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AA8"/>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08"/>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0A34"/>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5F9"/>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65AA8"/>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37508"/>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195</Words>
  <Characters>1174</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37</cp:revision>
  <cp:lastPrinted>2021-02-26T13:14:00Z</cp:lastPrinted>
  <dcterms:created xsi:type="dcterms:W3CDTF">2025-06-13T08:46:00Z</dcterms:created>
  <dcterms:modified xsi:type="dcterms:W3CDTF">2026-04-22T06:00:00Z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